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C37AA" w:rsidRDefault="00A82543" w:rsidP="003C37AA">
            <w:pPr>
              <w:ind w:left="-83" w:right="116"/>
              <w:jc w:val="both"/>
              <w:rPr>
                <w:rFonts w:ascii="Arial" w:hAnsi="Arial" w:cs="Arial"/>
                <w:color w:val="000000"/>
                <w:sz w:val="14"/>
                <w:szCs w:val="14"/>
              </w:rPr>
            </w:pPr>
            <w:r>
              <w:rPr>
                <w:rFonts w:ascii="Arial" w:hAnsi="Arial" w:cs="Arial"/>
                <w:color w:val="000000"/>
                <w:sz w:val="14"/>
                <w:szCs w:val="14"/>
              </w:rPr>
              <w:t>P</w:t>
            </w:r>
            <w:r w:rsidR="00325B6B" w:rsidRPr="003C37AA">
              <w:rPr>
                <w:rFonts w:ascii="Arial" w:hAnsi="Arial" w:cs="Arial"/>
                <w:color w:val="000000"/>
                <w:sz w:val="14"/>
                <w:szCs w:val="14"/>
              </w:rPr>
              <w:t xml:space="preserve">rocedura negoziata, senza previa pubblicazione di bando di gara, ai sensi dell’art. 1 comma 2 lett. b) del D.L. n. 76/2020 convertito con L. 120/2020, per la fornitura </w:t>
            </w:r>
            <w:r w:rsidR="00325B6B" w:rsidRPr="003C37AA">
              <w:rPr>
                <w:rFonts w:ascii="Arial" w:hAnsi="Arial" w:cs="Arial"/>
                <w:bCs/>
                <w:color w:val="000000"/>
                <w:sz w:val="14"/>
                <w:szCs w:val="14"/>
              </w:rPr>
              <w:t xml:space="preserve">di materiale di consumo per pompe di </w:t>
            </w:r>
            <w:r w:rsidR="003C37AA">
              <w:rPr>
                <w:rFonts w:ascii="Arial" w:hAnsi="Arial" w:cs="Arial"/>
                <w:bCs/>
                <w:color w:val="000000"/>
                <w:sz w:val="14"/>
                <w:szCs w:val="14"/>
              </w:rPr>
              <w:t>i</w:t>
            </w:r>
            <w:r w:rsidR="00325B6B" w:rsidRPr="003C37AA">
              <w:rPr>
                <w:rFonts w:ascii="Arial" w:hAnsi="Arial" w:cs="Arial"/>
                <w:bCs/>
                <w:color w:val="000000"/>
                <w:sz w:val="14"/>
                <w:szCs w:val="14"/>
              </w:rPr>
              <w:t>rrigazione e aspirazione Endoflow ® II di proprietà</w:t>
            </w:r>
            <w:r w:rsidR="00325B6B" w:rsidRPr="003C37AA">
              <w:rPr>
                <w:rStyle w:val="Enfasigrassetto"/>
                <w:sz w:val="22"/>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82543" w:rsidRPr="00A82543" w:rsidRDefault="00A82543" w:rsidP="00A82543">
            <w:pPr>
              <w:ind w:left="-83" w:right="116"/>
              <w:jc w:val="both"/>
              <w:rPr>
                <w:rFonts w:ascii="Arial" w:hAnsi="Arial" w:cs="Arial"/>
                <w:color w:val="000000"/>
                <w:sz w:val="14"/>
                <w:szCs w:val="14"/>
              </w:rPr>
            </w:pPr>
            <w:r w:rsidRPr="00A82543">
              <w:rPr>
                <w:rFonts w:ascii="Arial" w:hAnsi="Arial" w:cs="Arial"/>
                <w:color w:val="000000"/>
                <w:sz w:val="14"/>
                <w:szCs w:val="14"/>
              </w:rPr>
              <w:t>8821527A5D</w:t>
            </w:r>
          </w:p>
          <w:p w:rsidR="00A82543" w:rsidRPr="00A82543" w:rsidRDefault="00A82543" w:rsidP="00A82543">
            <w:pPr>
              <w:ind w:left="-83" w:right="116"/>
              <w:jc w:val="both"/>
              <w:rPr>
                <w:rFonts w:ascii="Arial" w:hAnsi="Arial" w:cs="Arial"/>
                <w:color w:val="000000"/>
                <w:sz w:val="14"/>
                <w:szCs w:val="14"/>
              </w:rPr>
            </w:pPr>
          </w:p>
          <w:p w:rsidR="00A23B3E" w:rsidRPr="00A82543" w:rsidRDefault="00A23B3E" w:rsidP="00A82543">
            <w:pPr>
              <w:ind w:left="-83" w:right="116"/>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34C80" w:rsidRPr="00615A54" w:rsidRDefault="00134C80" w:rsidP="00615A54">
            <w:pPr>
              <w:jc w:val="both"/>
              <w:rPr>
                <w:rFonts w:ascii="Arial" w:hAnsi="Arial" w:cs="Arial"/>
                <w:b/>
                <w:bCs/>
                <w:color w:val="000000"/>
                <w:sz w:val="14"/>
                <w:szCs w:val="14"/>
              </w:rPr>
            </w:pPr>
            <w:bookmarkStart w:id="0" w:name="_GoBack"/>
            <w:bookmarkEnd w:id="0"/>
          </w:p>
          <w:p w:rsidR="00A23B3E" w:rsidRPr="00615A54" w:rsidRDefault="00A23B3E" w:rsidP="00615A54">
            <w:pPr>
              <w:jc w:val="both"/>
              <w:rPr>
                <w:rFonts w:ascii="Arial" w:hAnsi="Arial" w:cs="Arial"/>
                <w:b/>
                <w:bCs/>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CA" w:rsidRDefault="00E955CA">
      <w:pPr>
        <w:spacing w:before="0" w:after="0"/>
      </w:pPr>
      <w:r>
        <w:separator/>
      </w:r>
    </w:p>
  </w:endnote>
  <w:endnote w:type="continuationSeparator" w:id="0">
    <w:p w:rsidR="00E955CA" w:rsidRDefault="00E955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5CA" w:rsidRPr="00D509A5" w:rsidRDefault="00E955C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A82543">
      <w:rPr>
        <w:rFonts w:ascii="Calibri" w:hAnsi="Calibri"/>
        <w:noProof/>
        <w:sz w:val="20"/>
        <w:szCs w:val="20"/>
      </w:rPr>
      <w:t>1</w:t>
    </w:r>
    <w:r w:rsidRPr="00D509A5">
      <w:rPr>
        <w:rFonts w:ascii="Calibri" w:hAnsi="Calibri"/>
        <w:sz w:val="20"/>
        <w:szCs w:val="20"/>
      </w:rPr>
      <w:fldChar w:fldCharType="end"/>
    </w:r>
  </w:p>
  <w:p w:rsidR="00E955CA" w:rsidRDefault="00E955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CA" w:rsidRDefault="00E955CA">
      <w:pPr>
        <w:spacing w:before="0" w:after="0"/>
      </w:pPr>
      <w:r>
        <w:separator/>
      </w:r>
    </w:p>
  </w:footnote>
  <w:footnote w:type="continuationSeparator" w:id="0">
    <w:p w:rsidR="00E955CA" w:rsidRDefault="00E955CA">
      <w:pPr>
        <w:spacing w:before="0" w:after="0"/>
      </w:pPr>
      <w:r>
        <w:continuationSeparator/>
      </w:r>
    </w:p>
  </w:footnote>
  <w:footnote w:id="1">
    <w:p w:rsidR="00E955CA" w:rsidRPr="001F35A9" w:rsidRDefault="00E955CA"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955CA" w:rsidRPr="001F35A9" w:rsidRDefault="00E955CA"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E955CA" w:rsidRPr="001F35A9" w:rsidRDefault="00E955CA"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955CA" w:rsidRPr="001F35A9" w:rsidRDefault="00E955CA"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E955CA" w:rsidRPr="001F35A9" w:rsidRDefault="00E955CA"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E955CA" w:rsidRPr="001F35A9" w:rsidRDefault="00E955CA"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E955CA" w:rsidRPr="001F35A9" w:rsidRDefault="00E955CA"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E955CA" w:rsidRPr="001F35A9" w:rsidRDefault="00E955CA"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E955CA" w:rsidRPr="001F35A9" w:rsidRDefault="00E955CA"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955CA" w:rsidRPr="003E60D1" w:rsidRDefault="00E955CA"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E955CA" w:rsidRPr="003E60D1" w:rsidRDefault="00E955CA"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E955CA" w:rsidRPr="003E60D1" w:rsidRDefault="00E955CA"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E955CA" w:rsidRPr="003E60D1" w:rsidRDefault="00E955CA"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E955CA" w:rsidRPr="003E60D1" w:rsidRDefault="00E955CA"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E955CA" w:rsidRPr="00BF74E1" w:rsidRDefault="00E955CA"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E955CA" w:rsidRPr="00F351F0" w:rsidRDefault="00E955CA"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955CA" w:rsidRPr="003E60D1" w:rsidRDefault="00E955CA"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955CA" w:rsidRPr="003E60D1" w:rsidRDefault="00E955CA"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E955CA" w:rsidRPr="003E60D1" w:rsidRDefault="00E955CA"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06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EE0"/>
    <w:rsid w:val="00056290"/>
    <w:rsid w:val="000576F3"/>
    <w:rsid w:val="00071C2A"/>
    <w:rsid w:val="00076DCA"/>
    <w:rsid w:val="000953DC"/>
    <w:rsid w:val="000A2666"/>
    <w:rsid w:val="000A7B33"/>
    <w:rsid w:val="000B0381"/>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25B6B"/>
    <w:rsid w:val="00350D7E"/>
    <w:rsid w:val="0036728A"/>
    <w:rsid w:val="003743DC"/>
    <w:rsid w:val="00384132"/>
    <w:rsid w:val="003A443E"/>
    <w:rsid w:val="003B3636"/>
    <w:rsid w:val="003C37AA"/>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30E4"/>
    <w:rsid w:val="00615A5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6733C"/>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82543"/>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6452"/>
    <w:rsid w:val="00E7111E"/>
    <w:rsid w:val="00E775C2"/>
    <w:rsid w:val="00E85D0A"/>
    <w:rsid w:val="00E955C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oNotEmbedSmartTags/>
  <w:decimalSymbol w:val=","/>
  <w:listSeparator w:val=";"/>
  <w14:docId w14:val="3CD3175F"/>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D52B2-C375-4C2E-99FC-1795044B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17</Pages>
  <Words>6388</Words>
  <Characters>36418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42721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43</cp:revision>
  <cp:lastPrinted>2016-07-15T13:50:00Z</cp:lastPrinted>
  <dcterms:created xsi:type="dcterms:W3CDTF">2018-12-24T12:03:00Z</dcterms:created>
  <dcterms:modified xsi:type="dcterms:W3CDTF">2021-07-06T10:25:00Z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